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Default Extension="png" ContentType="image/png"/>
  <Default Extension="jpg" ContentType="image/jpg"/>
  <Override PartName="/word/footer1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32" w:lineRule="exact" w:line="240"/>
        <w:ind w:right="675"/>
      </w:pPr>
      <w:r>
        <w:pict>
          <v:group style="position:absolute;margin-left:48.34pt;margin-top:66.6279pt;width:498.74pt;height:108.9pt;mso-position-horizontal-relative:page;mso-position-vertical-relative:paragraph;z-index:-420" coordorigin="967,1333" coordsize="9975,2178">
            <v:group style="position:absolute;left:977;top:1342;width:9955;height:269" coordorigin="977,1342" coordsize="9955,269">
              <v:shape style="position:absolute;left:977;top:1342;width:9955;height:269" coordorigin="977,1342" coordsize="9955,269" path="m10932,1343l977,1343,977,1611,10932,1611,10932,1343xe" filled="t" fillcolor="#FFD966" stroked="f">
                <v:path arrowok="t"/>
                <v:fill/>
              </v:shape>
              <v:group style="position:absolute;left:977;top:1611;width:9955;height:271" coordorigin="977,1611" coordsize="9955,271">
                <v:shape style="position:absolute;left:977;top:1611;width:9955;height:271" coordorigin="977,1611" coordsize="9955,271" path="m977,1882l10932,1882,10932,1611,977,1611,977,1882xe" filled="t" fillcolor="#FFD966" stroked="f">
                  <v:path arrowok="t"/>
                  <v:fill/>
                </v:shape>
                <v:group style="position:absolute;left:977;top:1882;width:9955;height:269" coordorigin="977,1882" coordsize="9955,269">
                  <v:shape style="position:absolute;left:977;top:1882;width:9955;height:269" coordorigin="977,1882" coordsize="9955,269" path="m977,2151l10932,2151,10932,1882,977,1882,977,2151xe" filled="t" fillcolor="#FFD966" stroked="f">
                    <v:path arrowok="t"/>
                    <v:fill/>
                  </v:shape>
                  <v:group style="position:absolute;left:977;top:2151;width:9955;height:271" coordorigin="977,2151" coordsize="9955,271">
                    <v:shape style="position:absolute;left:977;top:2151;width:9955;height:271" coordorigin="977,2151" coordsize="9955,271" path="m977,2422l10932,2422,10932,2151,977,2151,977,2422xe" filled="t" fillcolor="#FFD966" stroked="f">
                      <v:path arrowok="t"/>
                      <v:fill/>
                    </v:shape>
                    <v:group style="position:absolute;left:977;top:2422;width:9955;height:269" coordorigin="977,2422" coordsize="9955,269">
                      <v:shape style="position:absolute;left:977;top:2422;width:9955;height:269" coordorigin="977,2422" coordsize="9955,269" path="m977,2691l10932,2691,10932,2422,977,2422,977,2691xe" filled="t" fillcolor="#FFD966" stroked="f">
                        <v:path arrowok="t"/>
                        <v:fill/>
                      </v:shape>
                      <v:group style="position:absolute;left:977;top:2691;width:9955;height:269" coordorigin="977,2691" coordsize="9955,269">
                        <v:shape style="position:absolute;left:977;top:2691;width:9955;height:269" coordorigin="977,2691" coordsize="9955,269" path="m977,2961l10932,2961,10932,2691,977,2691,977,2961xe" filled="t" fillcolor="#FFD966" stroked="f">
                          <v:path arrowok="t"/>
                          <v:fill/>
                        </v:shape>
                        <v:group style="position:absolute;left:977;top:2961;width:9955;height:271" coordorigin="977,2961" coordsize="9955,271">
                          <v:shape style="position:absolute;left:977;top:2961;width:9955;height:271" coordorigin="977,2961" coordsize="9955,271" path="m977,3232l10932,3232,10932,2961,977,2961,977,3232xe" filled="t" fillcolor="#FFD966" stroked="f">
                            <v:path arrowok="t"/>
                            <v:fill/>
                          </v:shape>
                          <v:group style="position:absolute;left:977;top:3232;width:9955;height:269" coordorigin="977,3232" coordsize="9955,269">
                            <v:shape style="position:absolute;left:977;top:3232;width:9955;height:269" coordorigin="977,3232" coordsize="9955,269" path="m977,3501l10932,3501,10932,3232,977,3232,977,3501xe" filled="t" fillcolor="#FFD966" stroked="f">
                              <v:path arrowok="t"/>
                              <v:fill/>
                            </v:shape>
                          </v:group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pict>
          <v:group style="position:absolute;margin-left:73.534pt;margin-top:202.938pt;width:448.376pt;height:15.34pt;mso-position-horizontal-relative:page;mso-position-vertical-relative:paragraph;z-index:-419" coordorigin="1471,4059" coordsize="8968,307">
            <v:group style="position:absolute;left:1481;top:4069;width:4112;height:0" coordorigin="1481,4069" coordsize="4112,0">
              <v:shape style="position:absolute;left:1481;top:4069;width:4112;height:0" coordorigin="1481,4069" coordsize="4112,0" path="m1481,4069l5593,4069e" filled="f" stroked="t" strokeweight="0.57998pt" strokecolor="#000000">
                <v:path arrowok="t"/>
              </v:shape>
              <v:group style="position:absolute;left:5603;top:4069;width:336;height:0" coordorigin="5603,4069" coordsize="336,0">
                <v:shape style="position:absolute;left:5603;top:4069;width:336;height:0" coordorigin="5603,4069" coordsize="336,0" path="m5603,4069l5939,4069e" filled="f" stroked="t" strokeweight="0.57998pt" strokecolor="#000000">
                  <v:path arrowok="t"/>
                </v:shape>
                <v:group style="position:absolute;left:5948;top:4069;width:339;height:0" coordorigin="5948,4069" coordsize="339,0">
                  <v:shape style="position:absolute;left:5948;top:4069;width:339;height:0" coordorigin="5948,4069" coordsize="339,0" path="m5948,4069l6287,4069e" filled="f" stroked="t" strokeweight="0.57998pt" strokecolor="#000000">
                    <v:path arrowok="t"/>
                  </v:shape>
                  <v:group style="position:absolute;left:6297;top:4069;width:336;height:0" coordorigin="6297,4069" coordsize="336,0">
                    <v:shape style="position:absolute;left:6297;top:4069;width:336;height:0" coordorigin="6297,4069" coordsize="336,0" path="m6297,4069l6633,4069e" filled="f" stroked="t" strokeweight="0.57998pt" strokecolor="#000000">
                      <v:path arrowok="t"/>
                    </v:shape>
                    <v:group style="position:absolute;left:6642;top:4069;width:336;height:0" coordorigin="6642,4069" coordsize="336,0">
                      <v:shape style="position:absolute;left:6642;top:4069;width:336;height:0" coordorigin="6642,4069" coordsize="336,0" path="m6642,4069l6978,4069e" filled="f" stroked="t" strokeweight="0.57998pt" strokecolor="#000000">
                        <v:path arrowok="t"/>
                      </v:shape>
                      <v:group style="position:absolute;left:6988;top:4069;width:336;height:0" coordorigin="6988,4069" coordsize="336,0">
                        <v:shape style="position:absolute;left:6988;top:4069;width:336;height:0" coordorigin="6988,4069" coordsize="336,0" path="m6988,4069l7324,4069e" filled="f" stroked="t" strokeweight="0.57998pt" strokecolor="#000000">
                          <v:path arrowok="t"/>
                        </v:shape>
                        <v:group style="position:absolute;left:7333;top:4069;width:334;height:0" coordorigin="7333,4069" coordsize="334,0">
                          <v:shape style="position:absolute;left:7333;top:4069;width:334;height:0" coordorigin="7333,4069" coordsize="334,0" path="m7333,4069l7667,4069e" filled="f" stroked="t" strokeweight="0.57998pt" strokecolor="#000000">
                            <v:path arrowok="t"/>
                          </v:shape>
                          <v:group style="position:absolute;left:7677;top:4069;width:336;height:0" coordorigin="7677,4069" coordsize="336,0">
                            <v:shape style="position:absolute;left:7677;top:4069;width:336;height:0" coordorigin="7677,4069" coordsize="336,0" path="m7677,4069l8013,4069e" filled="f" stroked="t" strokeweight="0.57998pt" strokecolor="#000000">
                              <v:path arrowok="t"/>
                            </v:shape>
                            <v:group style="position:absolute;left:8022;top:4069;width:336;height:0" coordorigin="8022,4069" coordsize="336,0">
                              <v:shape style="position:absolute;left:8022;top:4069;width:336;height:0" coordorigin="8022,4069" coordsize="336,0" path="m8022,4069l8358,4069e" filled="f" stroked="t" strokeweight="0.57998pt" strokecolor="#000000">
                                <v:path arrowok="t"/>
                              </v:shape>
                              <v:group style="position:absolute;left:8368;top:4069;width:336;height:0" coordorigin="8368,4069" coordsize="336,0">
                                <v:shape style="position:absolute;left:8368;top:4069;width:336;height:0" coordorigin="8368,4069" coordsize="336,0" path="m8368,4069l8704,4069e" filled="f" stroked="t" strokeweight="0.57998pt" strokecolor="#000000">
                                  <v:path arrowok="t"/>
                                </v:shape>
                                <v:group style="position:absolute;left:8713;top:4069;width:334;height:0" coordorigin="8713,4069" coordsize="334,0">
                                  <v:shape style="position:absolute;left:8713;top:4069;width:334;height:0" coordorigin="8713,4069" coordsize="334,0" path="m8713,4069l9047,4069e" filled="f" stroked="t" strokeweight="0.57998pt" strokecolor="#000000">
                                    <v:path arrowok="t"/>
                                  </v:shape>
                                  <v:group style="position:absolute;left:9057;top:4069;width:336;height:0" coordorigin="9057,4069" coordsize="336,0">
                                    <v:shape style="position:absolute;left:9057;top:4069;width:336;height:0" coordorigin="9057,4069" coordsize="336,0" path="m9057,4069l9393,4069e" filled="f" stroked="t" strokeweight="0.57998pt" strokecolor="#000000">
                                      <v:path arrowok="t"/>
                                    </v:shape>
                                    <v:group style="position:absolute;left:9403;top:4069;width:336;height:0" coordorigin="9403,4069" coordsize="336,0">
                                      <v:shape style="position:absolute;left:9403;top:4069;width:336;height:0" coordorigin="9403,4069" coordsize="336,0" path="m9403,4069l9739,4069e" filled="f" stroked="t" strokeweight="0.57998pt" strokecolor="#000000">
                                        <v:path arrowok="t"/>
                                      </v:shape>
                                      <v:group style="position:absolute;left:9748;top:4069;width:336;height:0" coordorigin="9748,4069" coordsize="336,0">
                                        <v:shape style="position:absolute;left:9748;top:4069;width:336;height:0" coordorigin="9748,4069" coordsize="336,0" path="m9748,4069l10084,4069e" filled="f" stroked="t" strokeweight="0.57998pt" strokecolor="#000000">
                                          <v:path arrowok="t"/>
                                        </v:shape>
                                        <v:group style="position:absolute;left:10094;top:4069;width:334;height:0" coordorigin="10094,4069" coordsize="334,0">
                                          <v:shape style="position:absolute;left:10094;top:4069;width:334;height:0" coordorigin="10094,4069" coordsize="334,0" path="m10094,4069l10428,4069e" filled="f" stroked="t" strokeweight="0.57998pt" strokecolor="#000000">
                                            <v:path arrowok="t"/>
                                          </v:shape>
                                          <v:group style="position:absolute;left:1476;top:4065;width:0;height:295" coordorigin="1476,4065" coordsize="0,295">
                                            <v:shape style="position:absolute;left:1476;top:4065;width:0;height:295" coordorigin="1476,4065" coordsize="0,295" path="m1476,4065l1476,4360e" filled="f" stroked="t" strokeweight="0.58pt" strokecolor="#000000">
                                              <v:path arrowok="t"/>
                                            </v:shape>
                                            <v:group style="position:absolute;left:1481;top:4355;width:4112;height:0" coordorigin="1481,4355" coordsize="4112,0">
                                              <v:shape style="position:absolute;left:1481;top:4355;width:4112;height:0" coordorigin="1481,4355" coordsize="4112,0" path="m1481,4355l5593,4355e" filled="f" stroked="t" strokeweight="0.57998pt" strokecolor="#000000">
                                                <v:path arrowok="t"/>
                                              </v:shape>
                                              <v:group style="position:absolute;left:5598;top:4065;width:0;height:295" coordorigin="5598,4065" coordsize="0,295">
                                                <v:shape style="position:absolute;left:5598;top:4065;width:0;height:295" coordorigin="5598,4065" coordsize="0,295" path="m5598,4065l5598,4360e" filled="f" stroked="t" strokeweight="0.57998pt" strokecolor="#000000">
                                                  <v:path arrowok="t"/>
                                                </v:shape>
                                                <v:group style="position:absolute;left:5603;top:4355;width:336;height:0" coordorigin="5603,4355" coordsize="336,0">
                                                  <v:shape style="position:absolute;left:5603;top:4355;width:336;height:0" coordorigin="5603,4355" coordsize="336,0" path="m5603,4355l5939,4355e" filled="f" stroked="t" strokeweight="0.57998pt" strokecolor="#000000">
                                                    <v:path arrowok="t"/>
                                                  </v:shape>
                                                  <v:group style="position:absolute;left:5943;top:4065;width:0;height:295" coordorigin="5943,4065" coordsize="0,295">
                                                    <v:shape style="position:absolute;left:5943;top:4065;width:0;height:295" coordorigin="5943,4065" coordsize="0,295" path="m5943,4065l5943,4360e" filled="f" stroked="t" strokeweight="0.57998pt" strokecolor="#000000">
                                                      <v:path arrowok="t"/>
                                                    </v:shape>
                                                    <v:group style="position:absolute;left:5948;top:4355;width:339;height:0" coordorigin="5948,4355" coordsize="339,0">
                                                      <v:shape style="position:absolute;left:5948;top:4355;width:339;height:0" coordorigin="5948,4355" coordsize="339,0" path="m5948,4355l6287,4355e" filled="f" stroked="t" strokeweight="0.57998pt" strokecolor="#000000">
                                                        <v:path arrowok="t"/>
                                                      </v:shape>
                                                      <v:group style="position:absolute;left:6292;top:4065;width:0;height:295" coordorigin="6292,4065" coordsize="0,295">
                                                        <v:shape style="position:absolute;left:6292;top:4065;width:0;height:295" coordorigin="6292,4065" coordsize="0,295" path="m6292,4065l6292,4360e" filled="f" stroked="t" strokeweight="0.58001pt" strokecolor="#000000">
                                                          <v:path arrowok="t"/>
                                                        </v:shape>
                                                        <v:group style="position:absolute;left:6297;top:4355;width:336;height:0" coordorigin="6297,4355" coordsize="336,0">
                                                          <v:shape style="position:absolute;left:6297;top:4355;width:336;height:0" coordorigin="6297,4355" coordsize="336,0" path="m6297,4355l6633,4355e" filled="f" stroked="t" strokeweight="0.57998pt" strokecolor="#000000">
                                                            <v:path arrowok="t"/>
                                                          </v:shape>
                                                          <v:group style="position:absolute;left:6637;top:4065;width:0;height:295" coordorigin="6637,4065" coordsize="0,295">
                                                            <v:shape style="position:absolute;left:6637;top:4065;width:0;height:295" coordorigin="6637,4065" coordsize="0,295" path="m6637,4065l6637,4360e" filled="f" stroked="t" strokeweight="0.58001pt" strokecolor="#000000">
                                                              <v:path arrowok="t"/>
                                                            </v:shape>
                                                            <v:group style="position:absolute;left:6642;top:4355;width:336;height:0" coordorigin="6642,4355" coordsize="336,0">
                                                              <v:shape style="position:absolute;left:6642;top:4355;width:336;height:0" coordorigin="6642,4355" coordsize="336,0" path="m6642,4355l6978,4355e" filled="f" stroked="t" strokeweight="0.57998pt" strokecolor="#000000">
                                                                <v:path arrowok="t"/>
                                                              </v:shape>
                                                              <v:group style="position:absolute;left:6983;top:4065;width:0;height:295" coordorigin="6983,4065" coordsize="0,295">
                                                                <v:shape style="position:absolute;left:6983;top:4065;width:0;height:295" coordorigin="6983,4065" coordsize="0,295" path="m6983,4065l6983,4360e" filled="f" stroked="t" strokeweight="0.57998pt" strokecolor="#000000">
                                                                  <v:path arrowok="t"/>
                                                                </v:shape>
                                                                <v:group style="position:absolute;left:6988;top:4355;width:336;height:0" coordorigin="6988,4355" coordsize="336,0">
                                                                  <v:shape style="position:absolute;left:6988;top:4355;width:336;height:0" coordorigin="6988,4355" coordsize="336,0" path="m6988,4355l7324,4355e" filled="f" stroked="t" strokeweight="0.57998pt" strokecolor="#000000">
                                                                    <v:path arrowok="t"/>
                                                                  </v:shape>
                                                                  <v:group style="position:absolute;left:7329;top:4065;width:0;height:295" coordorigin="7329,4065" coordsize="0,295">
                                                                    <v:shape style="position:absolute;left:7329;top:4065;width:0;height:295" coordorigin="7329,4065" coordsize="0,295" path="m7329,4065l7329,4360e" filled="f" stroked="t" strokeweight="0.57998pt" strokecolor="#000000">
                                                                      <v:path arrowok="t"/>
                                                                    </v:shape>
                                                                    <v:group style="position:absolute;left:7333;top:4355;width:334;height:0" coordorigin="7333,4355" coordsize="334,0">
                                                                      <v:shape style="position:absolute;left:7333;top:4355;width:334;height:0" coordorigin="7333,4355" coordsize="334,0" path="m7333,4355l7667,4355e" filled="f" stroked="t" strokeweight="0.57998pt" strokecolor="#000000">
                                                                        <v:path arrowok="t"/>
                                                                      </v:shape>
                                                                      <v:group style="position:absolute;left:7672;top:4065;width:0;height:295" coordorigin="7672,4065" coordsize="0,295">
                                                                        <v:shape style="position:absolute;left:7672;top:4065;width:0;height:295" coordorigin="7672,4065" coordsize="0,295" path="m7672,4065l7672,4360e" filled="f" stroked="t" strokeweight="0.58001pt" strokecolor="#000000">
                                                                          <v:path arrowok="t"/>
                                                                        </v:shape>
                                                                        <v:group style="position:absolute;left:7677;top:4355;width:336;height:0" coordorigin="7677,4355" coordsize="336,0">
                                                                          <v:shape style="position:absolute;left:7677;top:4355;width:336;height:0" coordorigin="7677,4355" coordsize="336,0" path="m7677,4355l8013,4355e" filled="f" stroked="t" strokeweight="0.57998pt" strokecolor="#000000">
                                                                            <v:path arrowok="t"/>
                                                                          </v:shape>
                                                                          <v:group style="position:absolute;left:8017;top:4065;width:0;height:295" coordorigin="8017,4065" coordsize="0,295">
                                                                            <v:shape style="position:absolute;left:8017;top:4065;width:0;height:295" coordorigin="8017,4065" coordsize="0,295" path="m8017,4065l8017,4360e" filled="f" stroked="t" strokeweight="0.58001pt" strokecolor="#000000">
                                                                              <v:path arrowok="t"/>
                                                                            </v:shape>
                                                                            <v:group style="position:absolute;left:8022;top:4355;width:336;height:0" coordorigin="8022,4355" coordsize="336,0">
                                                                              <v:shape style="position:absolute;left:8022;top:4355;width:336;height:0" coordorigin="8022,4355" coordsize="336,0" path="m8022,4355l8358,4355e" filled="f" stroked="t" strokeweight="0.57998pt" strokecolor="#000000">
                                                                                <v:path arrowok="t"/>
                                                                              </v:shape>
                                                                              <v:group style="position:absolute;left:8363;top:4065;width:0;height:295" coordorigin="8363,4065" coordsize="0,295">
                                                                                <v:shape style="position:absolute;left:8363;top:4065;width:0;height:295" coordorigin="8363,4065" coordsize="0,295" path="m8363,4065l8363,4360e" filled="f" stroked="t" strokeweight="0.57998pt" strokecolor="#000000">
                                                                                  <v:path arrowok="t"/>
                                                                                </v:shape>
                                                                                <v:group style="position:absolute;left:8368;top:4355;width:336;height:0" coordorigin="8368,4355" coordsize="336,0">
                                                                                  <v:shape style="position:absolute;left:8368;top:4355;width:336;height:0" coordorigin="8368,4355" coordsize="336,0" path="m8368,4355l8704,4355e" filled="f" stroked="t" strokeweight="0.57998pt" strokecolor="#000000">
                                                                                    <v:path arrowok="t"/>
                                                                                  </v:shape>
                                                                                  <v:group style="position:absolute;left:8709;top:4065;width:0;height:295" coordorigin="8709,4065" coordsize="0,295">
                                                                                    <v:shape style="position:absolute;left:8709;top:4065;width:0;height:295" coordorigin="8709,4065" coordsize="0,295" path="m8709,4065l8709,4360e" filled="f" stroked="t" strokeweight="0.57998pt" strokecolor="#000000">
                                                                                      <v:path arrowok="t"/>
                                                                                    </v:shape>
                                                                                    <v:group style="position:absolute;left:8713;top:4355;width:334;height:0" coordorigin="8713,4355" coordsize="334,0">
                                                                                      <v:shape style="position:absolute;left:8713;top:4355;width:334;height:0" coordorigin="8713,4355" coordsize="334,0" path="m8713,4355l9047,4355e" filled="f" stroked="t" strokeweight="0.57998pt" strokecolor="#000000">
                                                                                        <v:path arrowok="t"/>
                                                                                      </v:shape>
                                                                                      <v:group style="position:absolute;left:9052;top:4065;width:0;height:295" coordorigin="9052,4065" coordsize="0,295">
                                                                                        <v:shape style="position:absolute;left:9052;top:4065;width:0;height:295" coordorigin="9052,4065" coordsize="0,295" path="m9052,4065l9052,4360e" filled="f" stroked="t" strokeweight="0.58001pt" strokecolor="#000000">
                                                                                          <v:path arrowok="t"/>
                                                                                        </v:shape>
                                                                                        <v:group style="position:absolute;left:9057;top:4355;width:336;height:0" coordorigin="9057,4355" coordsize="336,0">
                                                                                          <v:shape style="position:absolute;left:9057;top:4355;width:336;height:0" coordorigin="9057,4355" coordsize="336,0" path="m9057,4355l9393,4355e" filled="f" stroked="t" strokeweight="0.57998pt" strokecolor="#000000">
                                                                                            <v:path arrowok="t"/>
                                                                                          </v:shape>
                                                                                          <v:group style="position:absolute;left:9398;top:4065;width:0;height:295" coordorigin="9398,4065" coordsize="0,295">
                                                                                            <v:shape style="position:absolute;left:9398;top:4065;width:0;height:295" coordorigin="9398,4065" coordsize="0,295" path="m9398,4065l9398,4360e" filled="f" stroked="t" strokeweight="0.58001pt" strokecolor="#000000">
                                                                                              <v:path arrowok="t"/>
                                                                                            </v:shape>
                                                                                            <v:group style="position:absolute;left:9403;top:4355;width:336;height:0" coordorigin="9403,4355" coordsize="336,0">
                                                                                              <v:shape style="position:absolute;left:9403;top:4355;width:336;height:0" coordorigin="9403,4355" coordsize="336,0" path="m9403,4355l9739,4355e" filled="f" stroked="t" strokeweight="0.57998pt" strokecolor="#000000">
                                                                                                <v:path arrowok="t"/>
                                                                                              </v:shape>
                                                                                              <v:group style="position:absolute;left:9744;top:4065;width:0;height:295" coordorigin="9744,4065" coordsize="0,295">
                                                                                                <v:shape style="position:absolute;left:9744;top:4065;width:0;height:295" coordorigin="9744,4065" coordsize="0,295" path="m9744,4065l9744,4360e" filled="f" stroked="t" strokeweight="0.58001pt" strokecolor="#000000">
                                                                                                  <v:path arrowok="t"/>
                                                                                                </v:shape>
                                                                                                <v:group style="position:absolute;left:9748;top:4355;width:336;height:0" coordorigin="9748,4355" coordsize="336,0">
                                                                                                  <v:shape style="position:absolute;left:9748;top:4355;width:336;height:0" coordorigin="9748,4355" coordsize="336,0" path="m9748,4355l10084,4355e" filled="f" stroked="t" strokeweight="0.57998pt" strokecolor="#000000">
                                                                                                    <v:path arrowok="t"/>
                                                                                                  </v:shape>
                                                                                                  <v:group style="position:absolute;left:10089;top:4065;width:0;height:295" coordorigin="10089,4065" coordsize="0,295">
                                                                                                    <v:shape style="position:absolute;left:10089;top:4065;width:0;height:295" coordorigin="10089,4065" coordsize="0,295" path="m10089,4065l10089,4360e" filled="f" stroked="t" strokeweight="0.58001pt" strokecolor="#000000">
                                                                                                      <v:path arrowok="t"/>
                                                                                                    </v:shape>
                                                                                                    <v:group style="position:absolute;left:10094;top:4355;width:334;height:0" coordorigin="10094,4355" coordsize="334,0">
                                                                                                      <v:shape style="position:absolute;left:10094;top:4355;width:334;height:0" coordorigin="10094,4355" coordsize="334,0" path="m10094,4355l10428,4355e" filled="f" stroked="t" strokeweight="0.57998pt" strokecolor="#000000">
                                                                                                        <v:path arrowok="t"/>
                                                                                                      </v:shape>
                                                                                                      <v:group style="position:absolute;left:10432;top:4065;width:0;height:295" coordorigin="10432,4065" coordsize="0,295">
                                                                                                        <v:shape style="position:absolute;left:10432;top:4065;width:0;height:295" coordorigin="10432,4065" coordsize="0,295" path="m10432,4065l10432,4360e" filled="f" stroked="t" strokeweight="0.58004pt" strokecolor="#000000">
                                                                                                          <v:path arrowok="t"/>
                                                                                                        </v:shape>
                                                                                                      </v:group>
                                                                                                    </v:group>
                                                                                                  </v:group>
                                                                                                </v:group>
                                                                                              </v:group>
                                                                                            </v:group>
                                                                                          </v:group>
                                                                                        </v:group>
                                                                                      </v:group>
                                                                                    </v:group>
                                                                                  </v:group>
                                                                                </v:group>
                                                                              </v:group>
                                                                            </v:group>
                                                                          </v:group>
                                                                        </v:group>
                                                                      </v:group>
                                                                    </v:group>
                                                                  </v:group>
                                                                </v:group>
                                                              </v:group>
                                                            </v:group>
                                                          </v:group>
                                                        </v:group>
                                                      </v:group>
                                                    </v:group>
                                                  </v:group>
                                                </v:group>
                                              </v:group>
                                            </v:group>
                                          </v:group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xa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8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32"/>
        <w:ind w:left="4081" w:right="4080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tbl>
      <w:tblPr>
        <w:tblW w:w="0" w:type="auto"/>
        <w:tblLook w:val="01E0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168" w:hRule="exact"/>
        </w:trPr>
        <w:tc>
          <w:tcPr>
            <w:tcW w:w="101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b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niu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r.</w:t>
            </w:r>
            <w:r>
              <w:rPr>
                <w:rFonts w:cs="Arial" w:hAnsi="Arial" w:eastAsia="Arial" w:ascii="Arial"/>
                <w:b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4:</w:t>
            </w:r>
            <w:r>
              <w:rPr>
                <w:rFonts w:cs="Arial" w:hAnsi="Arial" w:eastAsia="Arial" w:ascii="Arial"/>
                <w:b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ș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erea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gradu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spacing w:val="4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ei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că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și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6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erit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8" w:lineRule="auto" w:line="255"/>
              <w:ind w:left="102" w:right="69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ura</w:t>
            </w:r>
            <w:r>
              <w:rPr>
                <w:rFonts w:cs="Arial" w:hAnsi="Arial" w:eastAsia="Arial" w:ascii="Arial"/>
                <w:b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r.</w:t>
            </w:r>
            <w:r>
              <w:rPr>
                <w:rFonts w:cs="Arial" w:hAnsi="Arial" w:eastAsia="Arial" w:ascii="Arial"/>
                <w:b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3:</w:t>
            </w:r>
            <w:r>
              <w:rPr>
                <w:rFonts w:cs="Arial" w:hAnsi="Arial" w:eastAsia="Arial" w:ascii="Arial"/>
                <w:b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care</w:t>
            </w:r>
            <w:r>
              <w:rPr>
                <w:rFonts w:cs="Arial" w:hAnsi="Arial" w:eastAsia="Arial" w:ascii="Arial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zvo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sub</w:t>
            </w:r>
            <w:r>
              <w:rPr>
                <w:rFonts w:cs="Arial" w:hAnsi="Arial" w:eastAsia="Arial" w:ascii="Arial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comun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 w:lineRule="auto" w:line="255"/>
              <w:ind w:left="102" w:right="75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Z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LO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2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ura</w:t>
            </w:r>
            <w:r>
              <w:rPr>
                <w:rFonts w:cs="Arial" w:hAnsi="Arial" w:eastAsia="Arial" w:ascii="Arial"/>
                <w:b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b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Arial" w:hAnsi="Arial" w:eastAsia="Arial" w:ascii="Arial"/>
                <w:b/>
                <w:spacing w:val="2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Arial" w:hAnsi="Arial" w:eastAsia="Arial" w:ascii="Arial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care</w:t>
            </w:r>
            <w:r>
              <w:rPr>
                <w:rFonts w:cs="Arial" w:hAnsi="Arial" w:eastAsia="Arial" w:ascii="Arial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sa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8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ești</w:t>
            </w:r>
          </w:p>
        </w:tc>
      </w:tr>
      <w:tr>
        <w:trPr>
          <w:trHeight w:val="1205" w:hRule="exact"/>
        </w:trPr>
        <w:tc>
          <w:tcPr>
            <w:tcW w:w="10173" w:type="dxa"/>
            <w:gridSpan w:val="2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proie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8" w:lineRule="auto" w:line="277"/>
              <w:ind w:left="710" w:right="848" w:hanging="60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;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………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;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pub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%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nreg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</w:tr>
      <w:tr>
        <w:trPr>
          <w:trHeight w:val="278" w:hRule="exact"/>
        </w:trPr>
        <w:tc>
          <w:tcPr>
            <w:tcW w:w="6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al</w:t>
            </w:r>
          </w:p>
        </w:tc>
      </w:tr>
      <w:tr>
        <w:trPr>
          <w:trHeight w:val="821" w:hRule="exact"/>
        </w:trPr>
        <w:tc>
          <w:tcPr>
            <w:tcW w:w="6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umire…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8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ax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6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</w:p>
        </w:tc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ume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8"/>
              <w:ind w:left="10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ume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6"/>
              <w:ind w:left="10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ncţie</w:t>
            </w:r>
          </w:p>
        </w:tc>
      </w:tr>
    </w:tbl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tbl>
      <w:tblPr>
        <w:tblW w:w="0" w:type="auto"/>
        <w:tblLook w:val="01E0"/>
        <w:jc w:val="left"/>
        <w:tblInd w:w="15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50" w:hRule="exact"/>
        </w:trPr>
        <w:tc>
          <w:tcPr>
            <w:tcW w:w="989" w:type="dxa"/>
            <w:gridSpan w:val="2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  <w:shd w:val="clear" w:color="auto" w:fill="FFD966"/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96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crt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553" w:right="2555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lineRule="exact" w:line="240"/>
              <w:ind w:left="137" w:right="135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6"/>
              <w:ind w:left="298" w:right="300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38" w:hRule="exact"/>
        </w:trPr>
        <w:tc>
          <w:tcPr>
            <w:tcW w:w="2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sz w:val="12"/>
                <w:szCs w:val="12"/>
              </w:rPr>
              <w:jc w:val="left"/>
              <w:spacing w:before="9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229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pr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zarea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măs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sz w:val="12"/>
                <w:szCs w:val="12"/>
              </w:rPr>
              <w:jc w:val="left"/>
              <w:spacing w:before="9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8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50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83" w:hRule="exact"/>
        </w:trPr>
        <w:tc>
          <w:tcPr>
            <w:tcW w:w="27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24"/>
              <w:ind w:left="22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.1</w:t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care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zarea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surii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"/>
              <w:ind w:left="543" w:right="54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30</w:t>
            </w:r>
          </w:p>
        </w:tc>
      </w:tr>
      <w:tr>
        <w:trPr>
          <w:trHeight w:val="300" w:hRule="exact"/>
        </w:trPr>
        <w:tc>
          <w:tcPr>
            <w:tcW w:w="27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1"/>
              <w:ind w:left="22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.2</w:t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oper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care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zarea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suri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4"/>
              <w:ind w:left="543" w:right="54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40</w:t>
            </w:r>
          </w:p>
        </w:tc>
      </w:tr>
      <w:tr>
        <w:trPr>
          <w:trHeight w:val="550" w:hRule="exact"/>
        </w:trPr>
        <w:tc>
          <w:tcPr>
            <w:tcW w:w="27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22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.3</w:t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ai</w:t>
            </w:r>
            <w:r>
              <w:rPr>
                <w:rFonts w:cs="Arial" w:hAnsi="Arial" w:eastAsia="Arial" w:ascii="Arial"/>
                <w:spacing w:val="-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care</w:t>
            </w:r>
            <w:r>
              <w:rPr>
                <w:rFonts w:cs="Arial" w:hAnsi="Arial" w:eastAsia="Arial" w:ascii="Arial"/>
                <w:spacing w:val="-1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ectiv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-1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6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"/>
              <w:ind w:left="543" w:right="54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50</w:t>
            </w:r>
          </w:p>
        </w:tc>
      </w:tr>
      <w:tr>
        <w:trPr>
          <w:trHeight w:val="554" w:hRule="exact"/>
        </w:trPr>
        <w:tc>
          <w:tcPr>
            <w:tcW w:w="2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7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ctarea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atea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6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ş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6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și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discr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rea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sz w:val="13"/>
                <w:szCs w:val="13"/>
              </w:rPr>
              <w:jc w:val="left"/>
              <w:spacing w:before="8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25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7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83" w:hRule="exact"/>
        </w:trPr>
        <w:tc>
          <w:tcPr>
            <w:tcW w:w="27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24"/>
              <w:ind w:left="22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.1</w:t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1CC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șa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1CC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287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7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ax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83" w:hRule="exact"/>
        </w:trPr>
        <w:tc>
          <w:tcPr>
            <w:tcW w:w="27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24"/>
              <w:ind w:left="15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.1</w:t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ncă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carii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vâ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50</w:t>
            </w:r>
            <w:r>
              <w:rPr>
                <w:rFonts w:cs="Arial" w:hAnsi="Arial" w:eastAsia="Arial" w:ascii="Arial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"/>
              <w:ind w:left="606" w:right="6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</w:tr>
      <w:tr>
        <w:trPr>
          <w:trHeight w:val="557" w:hRule="exact"/>
        </w:trPr>
        <w:tc>
          <w:tcPr>
            <w:tcW w:w="27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5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.2</w:t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 w:lineRule="auto" w:line="259"/>
              <w:ind w:left="102" w:right="6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ncă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sub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40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ăți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ș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categorii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8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606" w:right="6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</w:tr>
      <w:tr>
        <w:trPr>
          <w:trHeight w:val="284" w:hRule="exact"/>
        </w:trPr>
        <w:tc>
          <w:tcPr>
            <w:tcW w:w="2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ri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mun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/>
              <w:ind w:left="18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28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34" w:hRule="exact"/>
        </w:trPr>
        <w:tc>
          <w:tcPr>
            <w:tcW w:w="27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8"/>
              <w:ind w:left="22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.1</w:t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1CC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8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1CC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5"/>
              <w:ind w:left="227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14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ax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83" w:hRule="exact"/>
        </w:trPr>
        <w:tc>
          <w:tcPr>
            <w:tcW w:w="27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24"/>
              <w:ind w:left="15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.1</w:t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"/>
              <w:ind w:left="606" w:right="6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8</w:t>
            </w:r>
          </w:p>
        </w:tc>
      </w:tr>
      <w:tr>
        <w:trPr>
          <w:trHeight w:val="283" w:hRule="exact"/>
        </w:trPr>
        <w:tc>
          <w:tcPr>
            <w:tcW w:w="27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24"/>
              <w:ind w:left="15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.2</w:t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curi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"/>
              <w:ind w:left="543" w:right="54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11</w:t>
            </w:r>
          </w:p>
        </w:tc>
      </w:tr>
      <w:tr>
        <w:trPr>
          <w:trHeight w:val="283" w:hRule="exact"/>
        </w:trPr>
        <w:tc>
          <w:tcPr>
            <w:tcW w:w="27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24"/>
              <w:ind w:left="15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.3</w:t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"/>
              <w:ind w:left="541" w:right="544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14</w:t>
            </w:r>
          </w:p>
        </w:tc>
      </w:tr>
      <w:tr>
        <w:trPr>
          <w:trHeight w:val="283" w:hRule="exact"/>
        </w:trPr>
        <w:tc>
          <w:tcPr>
            <w:tcW w:w="27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24"/>
              <w:ind w:left="22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.2</w:t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1CC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1CC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227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14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ax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83" w:hRule="exact"/>
        </w:trPr>
        <w:tc>
          <w:tcPr>
            <w:tcW w:w="27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24"/>
              <w:ind w:left="15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.1</w:t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"/>
              <w:ind w:left="606" w:right="6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8</w:t>
            </w:r>
          </w:p>
        </w:tc>
      </w:tr>
      <w:tr>
        <w:trPr>
          <w:trHeight w:val="283" w:hRule="exact"/>
        </w:trPr>
        <w:tc>
          <w:tcPr>
            <w:tcW w:w="27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22"/>
              <w:ind w:left="15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.2</w:t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6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"/>
              <w:ind w:left="543" w:right="54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11</w:t>
            </w:r>
          </w:p>
        </w:tc>
      </w:tr>
      <w:tr>
        <w:trPr>
          <w:trHeight w:val="283" w:hRule="exact"/>
        </w:trPr>
        <w:tc>
          <w:tcPr>
            <w:tcW w:w="27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22"/>
              <w:ind w:left="150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.3</w:t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9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"/>
              <w:ind w:left="543" w:right="54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14</w:t>
            </w:r>
          </w:p>
        </w:tc>
      </w:tr>
    </w:tbl>
    <w:p>
      <w:pPr>
        <w:sectPr>
          <w:pgNumType w:start="1"/>
          <w:pgMar w:header="432" w:footer="558" w:top="2100" w:bottom="280" w:left="760" w:right="760"/>
          <w:headerReference w:type="default" r:id="rId3"/>
          <w:footerReference w:type="default" r:id="rId4"/>
          <w:pgSz w:w="11920" w:h="16840"/>
        </w:sectPr>
      </w:pP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49" w:hRule="exact"/>
        </w:trPr>
        <w:tc>
          <w:tcPr>
            <w:tcW w:w="2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auto" w:line="255"/>
              <w:ind w:left="102" w:right="63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4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mpa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4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medi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4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4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zar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b/>
                <w:spacing w:val="4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reg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rab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"/>
              <w:ind w:left="18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15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00" w:hRule="exact"/>
        </w:trPr>
        <w:tc>
          <w:tcPr>
            <w:tcW w:w="27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31"/>
              <w:ind w:left="22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.1</w:t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4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ez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z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1"/>
              <w:ind w:left="534" w:right="536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10</w:t>
            </w:r>
          </w:p>
        </w:tc>
      </w:tr>
      <w:tr>
        <w:trPr>
          <w:trHeight w:val="298" w:hRule="exact"/>
        </w:trPr>
        <w:tc>
          <w:tcPr>
            <w:tcW w:w="27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29"/>
              <w:ind w:left="22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.2</w:t>
            </w:r>
          </w:p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ez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z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surse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8"/>
              <w:ind w:left="543" w:right="54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15</w:t>
            </w:r>
          </w:p>
        </w:tc>
      </w:tr>
      <w:tr>
        <w:trPr>
          <w:trHeight w:val="434" w:hRule="exact"/>
        </w:trPr>
        <w:tc>
          <w:tcPr>
            <w:tcW w:w="989" w:type="dxa"/>
            <w:gridSpan w:val="2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/>
        </w:tc>
        <w:tc>
          <w:tcPr>
            <w:tcW w:w="7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78"/>
              <w:ind w:left="2869" w:right="287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8"/>
              <w:ind w:left="12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cte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 w:lineRule="auto" w:line="360"/>
        <w:ind w:left="640" w:right="6827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Ju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care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nctaj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"/>
        <w:ind w:left="64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ata:</w:t>
      </w:r>
    </w:p>
    <w:sectPr>
      <w:pgMar w:header="432" w:footer="558" w:top="2100" w:bottom="280" w:left="800" w:right="800"/>
      <w:pgSz w:w="1192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2.89pt;margin-top:803pt;width:9.59728pt;height:13.04pt;mso-position-horizontal-relative:page;mso-position-vertical-relative:page;z-index:-415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Calibri" w:hAnsi="Calibri" w:eastAsia="Calibri" w:ascii="Calibri"/>
                    <w:position w:val="1"/>
                    <w:sz w:val="22"/>
                    <w:szCs w:val="22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199.9pt;margin-top:21.55pt;width:76.8pt;height:73.8pt;mso-position-horizontal-relative:page;mso-position-vertical-relative:page;z-index:-420">
          <v:imagedata o:title="" r:id="rId1"/>
        </v:shape>
      </w:pict>
    </w:r>
    <w:r>
      <w:pict>
        <v:shape type="#_x0000_t75" style="position:absolute;margin-left:294.11pt;margin-top:21.85pt;width:111pt;height:73.2pt;mso-position-horizontal-relative:page;mso-position-vertical-relative:page;z-index:-419">
          <v:imagedata o:title="" r:id="rId2"/>
        </v:shape>
      </w:pict>
    </w:r>
    <w:r>
      <w:pict>
        <v:shape type="#_x0000_t75" style="position:absolute;margin-left:72pt;margin-top:23.35pt;width:90.6pt;height:72pt;mso-position-horizontal-relative:page;mso-position-vertical-relative:page;z-index:-418">
          <v:imagedata o:title="" r:id="rId3"/>
        </v:shape>
      </w:pict>
    </w:r>
    <w:r>
      <w:pict>
        <v:shape type="#_x0000_t75" style="position:absolute;margin-left:452.75pt;margin-top:28.05pt;width:57pt;height:57pt;mso-position-horizontal-relative:page;mso-position-vertical-relative:page;z-index:-417">
          <v:imagedata o:title="" r:id="rId4"/>
        </v:shape>
      </w:pict>
    </w:r>
    <w:r>
      <w:pict>
        <v:shape type="#_x0000_t202" style="position:absolute;margin-left:434.19pt;margin-top:89.08pt;width:87.5662pt;height:17.48pt;mso-position-horizontal-relative:page;mso-position-vertical-relative:page;z-index:-416" filled="f" stroked="f">
          <v:textbox inset="0,0,0,0">
            <w:txbxContent>
              <w:p>
                <w:pPr>
                  <w:rPr>
                    <w:rFonts w:cs="Calibri Light" w:hAnsi="Calibri Light" w:eastAsia="Calibri Light" w:ascii="Calibri Light"/>
                    <w:sz w:val="14"/>
                    <w:szCs w:val="14"/>
                  </w:rPr>
                  <w:jc w:val="center"/>
                  <w:spacing w:lineRule="exact" w:line="160"/>
                  <w:ind w:left="-10" w:right="-10"/>
                </w:pP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position w:val="1"/>
                    <w:sz w:val="14"/>
                    <w:szCs w:val="14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s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o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position w:val="1"/>
                    <w:sz w:val="14"/>
                    <w:szCs w:val="14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i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ția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6"/>
                    <w:w w:val="100"/>
                    <w:position w:val="1"/>
                    <w:sz w:val="14"/>
                    <w:szCs w:val="14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G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r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2"/>
                    <w:w w:val="100"/>
                    <w:position w:val="1"/>
                    <w:sz w:val="14"/>
                    <w:szCs w:val="14"/>
                  </w:rPr>
                  <w:t>u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p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4"/>
                    <w:w w:val="100"/>
                    <w:position w:val="1"/>
                    <w:sz w:val="14"/>
                    <w:szCs w:val="14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L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o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3"/>
                    <w:w w:val="100"/>
                    <w:position w:val="1"/>
                    <w:sz w:val="14"/>
                    <w:szCs w:val="14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l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3"/>
                    <w:w w:val="100"/>
                    <w:position w:val="1"/>
                    <w:sz w:val="14"/>
                    <w:szCs w:val="14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position w:val="1"/>
                    <w:sz w:val="14"/>
                    <w:szCs w:val="14"/>
                  </w:rPr>
                  <w:t>P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3"/>
                    <w:w w:val="99"/>
                    <w:position w:val="1"/>
                    <w:sz w:val="14"/>
                    <w:szCs w:val="14"/>
                  </w:rPr>
                  <w:t>e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position w:val="1"/>
                    <w:sz w:val="14"/>
                    <w:szCs w:val="14"/>
                  </w:rPr>
                  <w:t>s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99"/>
                    <w:position w:val="1"/>
                    <w:sz w:val="14"/>
                    <w:szCs w:val="14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position w:val="1"/>
                    <w:sz w:val="14"/>
                    <w:szCs w:val="14"/>
                  </w:rPr>
                  <w:t>ă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99"/>
                    <w:position w:val="1"/>
                    <w:sz w:val="14"/>
                    <w:szCs w:val="14"/>
                  </w:rPr>
                  <w:t>r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99"/>
                    <w:position w:val="1"/>
                    <w:sz w:val="14"/>
                    <w:szCs w:val="14"/>
                  </w:rPr>
                  <w:t>e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position w:val="1"/>
                    <w:sz w:val="14"/>
                    <w:szCs w:val="14"/>
                  </w:rPr>
                  <w:t>s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99"/>
                    <w:position w:val="1"/>
                    <w:sz w:val="14"/>
                    <w:szCs w:val="14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000000"/>
                    <w:spacing w:val="0"/>
                    <w:w w:val="100"/>
                    <w:position w:val="0"/>
                    <w:sz w:val="14"/>
                    <w:szCs w:val="14"/>
                  </w:rPr>
                </w:r>
              </w:p>
              <w:p>
                <w:pPr>
                  <w:rPr>
                    <w:rFonts w:cs="Calibri Light" w:hAnsi="Calibri Light" w:eastAsia="Calibri Light" w:ascii="Calibri Light"/>
                    <w:sz w:val="14"/>
                    <w:szCs w:val="14"/>
                  </w:rPr>
                  <w:jc w:val="center"/>
                  <w:spacing w:lineRule="exact" w:line="160"/>
                  <w:ind w:left="463" w:right="382"/>
                </w:pP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sz w:val="14"/>
                    <w:szCs w:val="14"/>
                  </w:rPr>
                  <w:t>”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2"/>
                    <w:w w:val="100"/>
                    <w:sz w:val="14"/>
                    <w:szCs w:val="14"/>
                  </w:rPr>
                  <w:t>D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sz w:val="14"/>
                    <w:szCs w:val="14"/>
                  </w:rPr>
                  <w:t>u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2"/>
                    <w:w w:val="100"/>
                    <w:sz w:val="14"/>
                    <w:szCs w:val="14"/>
                  </w:rPr>
                  <w:t>n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sz w:val="14"/>
                    <w:szCs w:val="14"/>
                  </w:rPr>
                  <w:t>ă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sz w:val="14"/>
                    <w:szCs w:val="14"/>
                  </w:rPr>
                  <w:t>r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sz w:val="14"/>
                    <w:szCs w:val="14"/>
                  </w:rPr>
                  <w:t>e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sz w:val="14"/>
                    <w:szCs w:val="14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4"/>
                    <w:w w:val="100"/>
                    <w:sz w:val="14"/>
                    <w:szCs w:val="14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sz w:val="14"/>
                    <w:szCs w:val="14"/>
                  </w:rPr>
                  <w:t>D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sz w:val="14"/>
                    <w:szCs w:val="14"/>
                  </w:rPr>
                  <w:t>o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99"/>
                    <w:sz w:val="14"/>
                    <w:szCs w:val="14"/>
                  </w:rPr>
                  <w:t>l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sz w:val="14"/>
                    <w:szCs w:val="14"/>
                  </w:rPr>
                  <w:t>j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99"/>
                    <w:sz w:val="14"/>
                    <w:szCs w:val="14"/>
                  </w:rPr>
                  <w:t>”</w:t>
                </w:r>
                <w:r>
                  <w:rPr>
                    <w:rFonts w:cs="Calibri Light" w:hAnsi="Calibri Light" w:eastAsia="Calibri Light" w:ascii="Calibri Light"/>
                    <w:color w:val="000000"/>
                    <w:spacing w:val="0"/>
                    <w:w w:val="100"/>
                    <w:sz w:val="14"/>
                    <w:szCs w:val="1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header" Target="header1.xml"/><Relationship Id="rId4" Type="http://schemas.openxmlformats.org/officeDocument/2006/relationships/footer" Target="footer1.xml"/></Relationships>

</file>

<file path=word/_rels/header1.xml.rels><?xml version="1.0" encoding="UTF-8" standalone="yes"?>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